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54CC6" w14:textId="77777777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37EF1F4C" w14:textId="0075CCE4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="00967D48">
        <w:rPr>
          <w:rFonts w:ascii="Arial" w:hAnsi="Arial" w:cs="Arial"/>
          <w:noProof/>
        </w:rPr>
        <w:t>JORGE ELIÉCER RAMOS RODRÍGUEZ</w:t>
      </w:r>
      <w:r w:rsidRPr="008445B1">
        <w:rPr>
          <w:rFonts w:ascii="Arial" w:hAnsi="Arial" w:cs="Arial"/>
        </w:rPr>
        <w:tab/>
      </w:r>
    </w:p>
    <w:p w14:paraId="6B907881" w14:textId="2B988067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967D48">
        <w:rPr>
          <w:rFonts w:ascii="Arial" w:hAnsi="Arial" w:cs="Arial"/>
          <w:noProof/>
        </w:rPr>
        <w:t>94074309</w:t>
      </w:r>
      <w:r w:rsidRPr="008445B1">
        <w:rPr>
          <w:rFonts w:ascii="Arial" w:hAnsi="Arial" w:cs="Arial"/>
        </w:rPr>
        <w:tab/>
      </w:r>
    </w:p>
    <w:p w14:paraId="206BDB29" w14:textId="320C86B1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="00967D48">
        <w:rPr>
          <w:rFonts w:ascii="Arial" w:hAnsi="Arial" w:cs="Arial"/>
          <w:noProof/>
          <w:color w:val="000000"/>
        </w:rPr>
        <w:t>3500237794</w:t>
      </w:r>
    </w:p>
    <w:p w14:paraId="64C375C1" w14:textId="737C5949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="00967D48">
        <w:rPr>
          <w:rFonts w:ascii="Arial" w:hAnsi="Arial" w:cs="Arial"/>
          <w:noProof/>
        </w:rPr>
        <w:t>4500368037</w:t>
      </w:r>
      <w:r w:rsidRPr="008445B1">
        <w:rPr>
          <w:rFonts w:ascii="Arial" w:hAnsi="Arial" w:cs="Arial"/>
        </w:rPr>
        <w:tab/>
        <w:t xml:space="preserve"> </w:t>
      </w:r>
    </w:p>
    <w:p w14:paraId="3989605B" w14:textId="23A720E1" w:rsidR="00DA5724" w:rsidRPr="008445B1" w:rsidRDefault="00DA5724" w:rsidP="00A66098">
      <w:pPr>
        <w:pStyle w:val="Textoindependiente"/>
        <w:ind w:left="3544" w:hanging="3544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 w:rsidR="00967D48">
        <w:rPr>
          <w:rFonts w:ascii="Arial" w:hAnsi="Arial" w:cs="Arial"/>
          <w:noProof/>
        </w:rPr>
        <w:t xml:space="preserve"> 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="00967D48">
        <w:rPr>
          <w:rFonts w:ascii="Arial" w:hAnsi="Arial" w:cs="Arial"/>
          <w:noProof/>
        </w:rPr>
        <w:t>SEIS MILLONES QUINIENTOS CINCUENTA Y DOS MIL PESOS</w:t>
      </w:r>
      <w:r w:rsidR="000D2C55">
        <w:rPr>
          <w:rFonts w:ascii="Arial" w:hAnsi="Arial" w:cs="Arial"/>
          <w:noProof/>
        </w:rPr>
        <w:t xml:space="preserve"> </w:t>
      </w:r>
      <w:r w:rsidRPr="00D33F1B">
        <w:rPr>
          <w:rFonts w:ascii="Arial" w:hAnsi="Arial" w:cs="Arial"/>
          <w:noProof/>
        </w:rPr>
        <w:t xml:space="preserve"> M/CTE</w:t>
      </w:r>
      <w:r w:rsidRPr="008445B1">
        <w:rPr>
          <w:rFonts w:ascii="Arial" w:hAnsi="Arial" w:cs="Arial"/>
        </w:rPr>
        <w:t>)</w:t>
      </w:r>
    </w:p>
    <w:p w14:paraId="66424478" w14:textId="77777777" w:rsidR="00DA5724" w:rsidRPr="008445B1" w:rsidRDefault="00DA572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D33F1B">
        <w:rPr>
          <w:rFonts w:ascii="Arial" w:hAnsi="Arial" w:cs="Arial"/>
          <w:noProof/>
        </w:rPr>
        <w:t>31/jul/2025</w:t>
      </w:r>
    </w:p>
    <w:p w14:paraId="17499F64" w14:textId="77777777" w:rsidR="00DA5724" w:rsidRPr="00A82B09" w:rsidRDefault="00DA5724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7E74731A" w14:textId="77777777" w:rsidR="00DA5724" w:rsidRPr="00A82B09" w:rsidRDefault="00DA5724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547099FD" w14:textId="77777777" w:rsidR="00DA5724" w:rsidRPr="00A82B09" w:rsidRDefault="00DA572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7ED06E53" w14:textId="6ADF0C7B" w:rsidR="00DA5724" w:rsidRDefault="00967D48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P</w:t>
      </w:r>
      <w:r w:rsidRPr="00F8711F">
        <w:rPr>
          <w:rFonts w:ascii="Arial" w:hAnsi="Arial" w:cs="Arial"/>
        </w:rPr>
        <w:t xml:space="preserve">restación de servicios de apoyo a la gestión para la ejecución de programas, planes y proyectos en el ámbito del deporte, la recreación y la actividad física, con el propósito de fortalecer desde su perfil los objetivos establecidos por la </w:t>
      </w:r>
      <w:r>
        <w:rPr>
          <w:rFonts w:ascii="Arial" w:hAnsi="Arial" w:cs="Arial"/>
        </w:rPr>
        <w:t>S</w:t>
      </w:r>
      <w:r w:rsidRPr="00F8711F">
        <w:rPr>
          <w:rFonts w:ascii="Arial" w:hAnsi="Arial" w:cs="Arial"/>
        </w:rPr>
        <w:t xml:space="preserve">ecretaría del </w:t>
      </w:r>
      <w:r>
        <w:rPr>
          <w:rFonts w:ascii="Arial" w:hAnsi="Arial" w:cs="Arial"/>
        </w:rPr>
        <w:t>D</w:t>
      </w:r>
      <w:r w:rsidRPr="00F8711F">
        <w:rPr>
          <w:rFonts w:ascii="Arial" w:hAnsi="Arial" w:cs="Arial"/>
        </w:rPr>
        <w:t xml:space="preserve">eporte y la </w:t>
      </w:r>
      <w:r>
        <w:rPr>
          <w:rFonts w:ascii="Arial" w:hAnsi="Arial" w:cs="Arial"/>
        </w:rPr>
        <w:t>R</w:t>
      </w:r>
      <w:r w:rsidRPr="00F8711F">
        <w:rPr>
          <w:rFonts w:ascii="Arial" w:hAnsi="Arial" w:cs="Arial"/>
        </w:rPr>
        <w:t>ecreación.</w:t>
      </w:r>
      <w:r w:rsidR="00DA5724" w:rsidRPr="006A2B9C">
        <w:rPr>
          <w:rFonts w:ascii="Arial" w:hAnsi="Arial" w:cs="Arial"/>
          <w:color w:val="000000"/>
          <w:shd w:val="clear" w:color="auto" w:fill="FFFFFF"/>
        </w:rPr>
        <w:tab/>
      </w:r>
      <w:r w:rsidR="00DA5724" w:rsidRPr="006A2B9C">
        <w:rPr>
          <w:rFonts w:ascii="Arial" w:hAnsi="Arial" w:cs="Arial"/>
          <w:color w:val="000000"/>
          <w:shd w:val="clear" w:color="auto" w:fill="FFFFFF"/>
        </w:rPr>
        <w:tab/>
      </w:r>
      <w:r w:rsidR="00DA5724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1D256A2E" w14:textId="77777777" w:rsidR="00DA5724" w:rsidRPr="00A82B09" w:rsidRDefault="00DA572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3F671C49" w14:textId="33E83474" w:rsidR="00DA5724" w:rsidRPr="00A82B09" w:rsidRDefault="00DA572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bookmarkStart w:id="0" w:name="_Hlk170145152"/>
      <w:r w:rsidR="00967D48" w:rsidRPr="00827920">
        <w:rPr>
          <w:rFonts w:ascii="Arial" w:hAnsi="Arial" w:cs="Arial"/>
        </w:rPr>
        <w:t>4162.010.26.1.</w:t>
      </w:r>
      <w:r w:rsidR="00967D48" w:rsidRPr="00DB57FF">
        <w:rPr>
          <w:rFonts w:ascii="Arial" w:hAnsi="Arial" w:cs="Arial"/>
        </w:rPr>
        <w:t>1625</w:t>
      </w:r>
      <w:r w:rsidR="00967D48" w:rsidRPr="00827920">
        <w:rPr>
          <w:rFonts w:ascii="Arial" w:hAnsi="Arial" w:cs="Arial"/>
        </w:rPr>
        <w:t>-202</w:t>
      </w:r>
      <w:bookmarkEnd w:id="0"/>
      <w:r w:rsidR="00967D48">
        <w:rPr>
          <w:rFonts w:ascii="Arial" w:hAnsi="Arial" w:cs="Arial"/>
        </w:rPr>
        <w:t>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71B4F17C" w14:textId="77777777" w:rsidR="00DA5724" w:rsidRDefault="00DA5724" w:rsidP="005E7EDD">
      <w:pPr>
        <w:pStyle w:val="Textoindependiente"/>
        <w:ind w:left="360"/>
        <w:rPr>
          <w:rFonts w:ascii="Arial" w:hAnsi="Arial" w:cs="Arial"/>
          <w:b/>
          <w:lang w:val="es-ES_tradnl"/>
        </w:rPr>
      </w:pPr>
    </w:p>
    <w:p w14:paraId="639F5882" w14:textId="77777777" w:rsidR="00B941B8" w:rsidRPr="00967D48" w:rsidRDefault="00B941B8" w:rsidP="005E7EDD">
      <w:pPr>
        <w:pStyle w:val="Textoindependiente"/>
        <w:ind w:left="360"/>
        <w:rPr>
          <w:rFonts w:ascii="Arial" w:hAnsi="Arial" w:cs="Arial"/>
          <w:b/>
          <w:lang w:val="es-ES_tradnl"/>
        </w:rPr>
      </w:pPr>
    </w:p>
    <w:p w14:paraId="45A12180" w14:textId="77777777" w:rsidR="00DA5724" w:rsidRPr="00A82B09" w:rsidRDefault="00DA5724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518F044A" w14:textId="77777777" w:rsidR="00DA5724" w:rsidRPr="00A82B09" w:rsidRDefault="00DA5724">
      <w:pPr>
        <w:pStyle w:val="Textoindependiente"/>
        <w:rPr>
          <w:rFonts w:ascii="Arial" w:hAnsi="Arial" w:cs="Arial"/>
          <w:b/>
        </w:rPr>
      </w:pPr>
    </w:p>
    <w:p w14:paraId="76A46E16" w14:textId="77777777" w:rsidR="00DA5724" w:rsidRDefault="00DA572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1D202EB7" w14:textId="77777777" w:rsidR="00DA5724" w:rsidRDefault="00DA5724">
      <w:pPr>
        <w:pStyle w:val="Textoindependiente"/>
        <w:rPr>
          <w:rFonts w:ascii="Arial" w:hAnsi="Arial" w:cs="Arial"/>
          <w:b/>
        </w:rPr>
      </w:pPr>
    </w:p>
    <w:p w14:paraId="1C8EFD41" w14:textId="77777777" w:rsidR="00967D48" w:rsidRPr="00880F47" w:rsidRDefault="00967D48" w:rsidP="00967D48">
      <w:pPr>
        <w:pStyle w:val="Default"/>
        <w:numPr>
          <w:ilvl w:val="0"/>
          <w:numId w:val="20"/>
        </w:numPr>
      </w:pPr>
      <w:r w:rsidRPr="00880F47">
        <w:t>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3496742A" w14:textId="77777777" w:rsidR="00967D48" w:rsidRPr="00F65409" w:rsidRDefault="00967D48" w:rsidP="00967D48">
      <w:pPr>
        <w:pStyle w:val="Default"/>
      </w:pPr>
    </w:p>
    <w:p w14:paraId="0AF34907" w14:textId="5A1FC031" w:rsidR="00967D48" w:rsidRPr="00F65409" w:rsidRDefault="00967D4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>Apoy</w:t>
      </w:r>
      <w:r>
        <w:rPr>
          <w:rFonts w:ascii="Arial" w:hAnsi="Arial" w:cs="Arial"/>
          <w:sz w:val="24"/>
          <w:szCs w:val="24"/>
        </w:rPr>
        <w:t>é</w:t>
      </w:r>
      <w:r w:rsidRPr="00F65409">
        <w:rPr>
          <w:rFonts w:ascii="Arial" w:hAnsi="Arial" w:cs="Arial"/>
          <w:sz w:val="24"/>
          <w:szCs w:val="24"/>
        </w:rPr>
        <w:t xml:space="preserve"> en la ejecución de jornadas y eventos realizados en campo, realizando juegos tradicionales con grupos de niños de la comuna 1</w:t>
      </w:r>
      <w:r>
        <w:rPr>
          <w:rFonts w:ascii="Arial" w:hAnsi="Arial" w:cs="Arial"/>
          <w:sz w:val="24"/>
          <w:szCs w:val="24"/>
        </w:rPr>
        <w:t>7</w:t>
      </w:r>
      <w:r w:rsidRPr="00F65409">
        <w:rPr>
          <w:rFonts w:ascii="Arial" w:hAnsi="Arial" w:cs="Arial"/>
          <w:sz w:val="24"/>
          <w:szCs w:val="24"/>
        </w:rPr>
        <w:t>, además brind</w:t>
      </w:r>
      <w:r>
        <w:rPr>
          <w:rFonts w:ascii="Arial" w:hAnsi="Arial" w:cs="Arial"/>
          <w:sz w:val="24"/>
          <w:szCs w:val="24"/>
        </w:rPr>
        <w:t>é</w:t>
      </w:r>
      <w:r w:rsidRPr="00F65409">
        <w:rPr>
          <w:rFonts w:ascii="Arial" w:hAnsi="Arial" w:cs="Arial"/>
          <w:sz w:val="24"/>
          <w:szCs w:val="24"/>
        </w:rPr>
        <w:t xml:space="preserve"> apoyo socializando con líderes de la comuna 1</w:t>
      </w:r>
      <w:r>
        <w:rPr>
          <w:rFonts w:ascii="Arial" w:hAnsi="Arial" w:cs="Arial"/>
          <w:sz w:val="24"/>
          <w:szCs w:val="24"/>
        </w:rPr>
        <w:t>4</w:t>
      </w:r>
      <w:r w:rsidRPr="00F65409">
        <w:rPr>
          <w:rFonts w:ascii="Arial" w:hAnsi="Arial" w:cs="Arial"/>
          <w:sz w:val="24"/>
          <w:szCs w:val="24"/>
        </w:rPr>
        <w:t xml:space="preserve"> en la planeación y ejecución de actividades. </w:t>
      </w:r>
    </w:p>
    <w:p w14:paraId="324535E2" w14:textId="77777777" w:rsidR="00967D48" w:rsidRDefault="00967D4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4487A398" w14:textId="77777777" w:rsidR="00B941B8" w:rsidRDefault="00B941B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4CEB0995" w14:textId="77777777" w:rsidR="00B941B8" w:rsidRDefault="00B941B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508E8900" w14:textId="77777777" w:rsidR="00B941B8" w:rsidRDefault="00B941B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073F4540" w14:textId="77777777" w:rsidR="00B941B8" w:rsidRDefault="00B941B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21D34C24" w14:textId="77777777" w:rsidR="00B941B8" w:rsidRPr="00880F47" w:rsidRDefault="00B941B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2430FC9D" w14:textId="77777777" w:rsidR="00967D48" w:rsidRPr="00880F47" w:rsidRDefault="00967D48" w:rsidP="00967D48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880F47">
        <w:rPr>
          <w:rFonts w:ascii="Arial" w:hAnsi="Arial" w:cs="Arial"/>
          <w:sz w:val="24"/>
          <w:szCs w:val="24"/>
        </w:rPr>
        <w:lastRenderedPageBreak/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0657E0E4" w14:textId="77777777" w:rsidR="00967D48" w:rsidRPr="00F65409" w:rsidRDefault="00967D48" w:rsidP="00967D4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745B33BC" w14:textId="77777777" w:rsidR="00967D48" w:rsidRPr="00F65409" w:rsidRDefault="00967D4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este periodo (el contratista) no realizó actividades relacionadas con esta obligación</w:t>
      </w:r>
      <w:r w:rsidRPr="00F65409">
        <w:rPr>
          <w:rFonts w:ascii="Arial" w:hAnsi="Arial" w:cs="Arial"/>
          <w:sz w:val="24"/>
          <w:szCs w:val="24"/>
        </w:rPr>
        <w:t xml:space="preserve">.   </w:t>
      </w:r>
    </w:p>
    <w:p w14:paraId="69DCBA3E" w14:textId="77777777" w:rsidR="00967D48" w:rsidRPr="00F65409" w:rsidRDefault="00967D4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53E1BB9B" w14:textId="77777777" w:rsidR="00967D48" w:rsidRDefault="00967D48" w:rsidP="00967D48">
      <w:pPr>
        <w:pStyle w:val="Prrafodelist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Asistir o brindar apoyo en reuniones, capacitaciones o espacios formativos convocados por el área de Fomento, o que estén directamente relacionados con las funciones del cargo y el desarrollo del programa. </w:t>
      </w:r>
    </w:p>
    <w:p w14:paraId="15E71668" w14:textId="77777777" w:rsidR="00967D48" w:rsidRPr="00880F47" w:rsidRDefault="00967D48" w:rsidP="00967D48">
      <w:pPr>
        <w:pStyle w:val="Prrafodelista"/>
        <w:ind w:left="0"/>
        <w:jc w:val="both"/>
        <w:rPr>
          <w:rFonts w:ascii="Arial" w:hAnsi="Arial" w:cs="Arial"/>
          <w:sz w:val="24"/>
          <w:szCs w:val="24"/>
        </w:rPr>
      </w:pPr>
    </w:p>
    <w:p w14:paraId="5D53593D" w14:textId="692936A0" w:rsidR="00967D48" w:rsidRPr="00F65409" w:rsidRDefault="00967D4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>Asist</w:t>
      </w:r>
      <w:r>
        <w:rPr>
          <w:rFonts w:ascii="Arial" w:hAnsi="Arial" w:cs="Arial"/>
          <w:sz w:val="24"/>
          <w:szCs w:val="24"/>
        </w:rPr>
        <w:t>í</w:t>
      </w:r>
      <w:r w:rsidRPr="00F65409">
        <w:rPr>
          <w:rFonts w:ascii="Arial" w:hAnsi="Arial" w:cs="Arial"/>
          <w:sz w:val="24"/>
          <w:szCs w:val="24"/>
        </w:rPr>
        <w:t xml:space="preserve"> a las diferentes reuniones y capacitaciones programadas por el área de fomento (inducción del programa, capacitación en SIDER y formatos de SGC) además de las capacitaciones propuestas desde la línea de acción del programa Cali Juega.</w:t>
      </w:r>
    </w:p>
    <w:p w14:paraId="6193619C" w14:textId="77777777" w:rsidR="00967D48" w:rsidRPr="00967D48" w:rsidRDefault="00967D48" w:rsidP="00967D48">
      <w:pPr>
        <w:pStyle w:val="Default"/>
        <w:rPr>
          <w:lang w:val="es-ES"/>
        </w:rPr>
      </w:pPr>
    </w:p>
    <w:p w14:paraId="6E147F73" w14:textId="77777777" w:rsidR="00967D48" w:rsidRDefault="00967D48" w:rsidP="00967D48">
      <w:pPr>
        <w:pStyle w:val="Prrafodelista"/>
        <w:numPr>
          <w:ilvl w:val="0"/>
          <w:numId w:val="20"/>
        </w:numPr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 xml:space="preserve">Brindar apoyo en las actividades operativas, logísticas o asistenciales de carácter misional de la Secretaría de Deporte y Recreación, en el cumplimiento del objeto contractual. </w:t>
      </w:r>
    </w:p>
    <w:p w14:paraId="3C81A454" w14:textId="77777777" w:rsidR="00967D48" w:rsidRPr="00F65409" w:rsidRDefault="00967D48" w:rsidP="00967D48">
      <w:pPr>
        <w:pStyle w:val="Prrafodelista"/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236A608E" w14:textId="77777777" w:rsidR="00967D48" w:rsidRPr="00F65409" w:rsidRDefault="00967D4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este periodo (el contratista) no realizó actividades relacionadas con esta obligación</w:t>
      </w:r>
      <w:r w:rsidRPr="00F65409">
        <w:rPr>
          <w:rFonts w:ascii="Arial" w:hAnsi="Arial" w:cs="Arial"/>
          <w:sz w:val="24"/>
          <w:szCs w:val="24"/>
        </w:rPr>
        <w:t xml:space="preserve">.   </w:t>
      </w:r>
    </w:p>
    <w:p w14:paraId="4306F224" w14:textId="77777777" w:rsidR="00967D48" w:rsidRPr="00F65409" w:rsidRDefault="00967D48" w:rsidP="00967D4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7C841EA6" w14:textId="77777777" w:rsidR="00967D48" w:rsidRPr="00F65409" w:rsidRDefault="00967D48" w:rsidP="00967D48">
      <w:pPr>
        <w:pStyle w:val="Prrafodelista"/>
        <w:numPr>
          <w:ilvl w:val="0"/>
          <w:numId w:val="20"/>
        </w:numPr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 xml:space="preserve">Las Demás relacionadas con el desarrollo del objeto contractual. </w:t>
      </w:r>
    </w:p>
    <w:p w14:paraId="62D4C46E" w14:textId="4A8E8E7E" w:rsidR="00DA5724" w:rsidRDefault="00967D48" w:rsidP="00967D48">
      <w:pPr>
        <w:pStyle w:val="Textoindependiente"/>
        <w:rPr>
          <w:rFonts w:ascii="Arial" w:hAnsi="Arial" w:cs="Arial"/>
          <w:b/>
        </w:rPr>
      </w:pPr>
      <w:r w:rsidRPr="00F65409">
        <w:rPr>
          <w:rFonts w:ascii="Arial" w:eastAsia="Arial" w:hAnsi="Arial" w:cs="Arial"/>
          <w:color w:val="000000"/>
        </w:rPr>
        <w:t>Apoy</w:t>
      </w:r>
      <w:r>
        <w:rPr>
          <w:rFonts w:ascii="Arial" w:eastAsia="Arial" w:hAnsi="Arial" w:cs="Arial"/>
          <w:color w:val="000000"/>
        </w:rPr>
        <w:t>é</w:t>
      </w:r>
      <w:r w:rsidRPr="00F65409">
        <w:rPr>
          <w:rFonts w:ascii="Arial" w:eastAsia="Arial" w:hAnsi="Arial" w:cs="Arial"/>
          <w:color w:val="000000"/>
        </w:rPr>
        <w:t xml:space="preserve"> con el cumplimiento de actividades, asistiendo a capacitaciones y desarrollando el cumplimiento de las mismas en las comunas 14 y 19 del Distrito de Santiago de Cali</w:t>
      </w:r>
    </w:p>
    <w:p w14:paraId="3897EF67" w14:textId="77777777" w:rsidR="00B941B8" w:rsidRDefault="00B941B8">
      <w:pPr>
        <w:pStyle w:val="Textoindependiente"/>
        <w:rPr>
          <w:rFonts w:ascii="Arial" w:hAnsi="Arial" w:cs="Arial"/>
        </w:rPr>
      </w:pPr>
    </w:p>
    <w:p w14:paraId="17808BE7" w14:textId="64980F83" w:rsidR="00DA5724" w:rsidRDefault="00DA572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511C3645" w14:textId="77777777" w:rsidR="00B941B8" w:rsidRDefault="00B941B8">
      <w:pPr>
        <w:pStyle w:val="Textoindependiente"/>
        <w:rPr>
          <w:rFonts w:ascii="Arial" w:hAnsi="Arial" w:cs="Arial"/>
          <w:b/>
        </w:rPr>
      </w:pPr>
    </w:p>
    <w:p w14:paraId="7A6E8C80" w14:textId="77777777" w:rsidR="00B941B8" w:rsidRPr="00880F47" w:rsidRDefault="00B941B8" w:rsidP="00B941B8">
      <w:pPr>
        <w:pStyle w:val="Default"/>
        <w:numPr>
          <w:ilvl w:val="0"/>
          <w:numId w:val="21"/>
        </w:numPr>
      </w:pPr>
      <w:r w:rsidRPr="00880F47">
        <w:t>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7E10F5F2" w14:textId="77777777" w:rsidR="00B941B8" w:rsidRPr="00F65409" w:rsidRDefault="00B941B8" w:rsidP="00B941B8">
      <w:pPr>
        <w:pStyle w:val="Default"/>
      </w:pPr>
    </w:p>
    <w:p w14:paraId="6BB83109" w14:textId="7633297D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>Apoy</w:t>
      </w:r>
      <w:r>
        <w:rPr>
          <w:rFonts w:ascii="Arial" w:hAnsi="Arial" w:cs="Arial"/>
          <w:sz w:val="24"/>
          <w:szCs w:val="24"/>
        </w:rPr>
        <w:t>é</w:t>
      </w:r>
      <w:r w:rsidRPr="00F65409">
        <w:rPr>
          <w:rFonts w:ascii="Arial" w:hAnsi="Arial" w:cs="Arial"/>
          <w:sz w:val="24"/>
          <w:szCs w:val="24"/>
        </w:rPr>
        <w:t xml:space="preserve"> en la ejecución de jornadas y eventos realizados en campo, realizando juegos tradicionales con grupos de niños de la comuna 1</w:t>
      </w:r>
      <w:r>
        <w:rPr>
          <w:rFonts w:ascii="Arial" w:hAnsi="Arial" w:cs="Arial"/>
          <w:sz w:val="24"/>
          <w:szCs w:val="24"/>
        </w:rPr>
        <w:t>7</w:t>
      </w:r>
      <w:r w:rsidRPr="00F65409">
        <w:rPr>
          <w:rFonts w:ascii="Arial" w:hAnsi="Arial" w:cs="Arial"/>
          <w:sz w:val="24"/>
          <w:szCs w:val="24"/>
        </w:rPr>
        <w:t>, además brind</w:t>
      </w:r>
      <w:r>
        <w:rPr>
          <w:rFonts w:ascii="Arial" w:hAnsi="Arial" w:cs="Arial"/>
          <w:sz w:val="24"/>
          <w:szCs w:val="24"/>
        </w:rPr>
        <w:t>é</w:t>
      </w:r>
      <w:r w:rsidRPr="00F65409">
        <w:rPr>
          <w:rFonts w:ascii="Arial" w:hAnsi="Arial" w:cs="Arial"/>
          <w:sz w:val="24"/>
          <w:szCs w:val="24"/>
        </w:rPr>
        <w:t xml:space="preserve"> apoyo socializando con líderes de la comuna 1</w:t>
      </w:r>
      <w:r>
        <w:rPr>
          <w:rFonts w:ascii="Arial" w:hAnsi="Arial" w:cs="Arial"/>
          <w:sz w:val="24"/>
          <w:szCs w:val="24"/>
        </w:rPr>
        <w:t>4</w:t>
      </w:r>
      <w:r w:rsidRPr="00F65409">
        <w:rPr>
          <w:rFonts w:ascii="Arial" w:hAnsi="Arial" w:cs="Arial"/>
          <w:sz w:val="24"/>
          <w:szCs w:val="24"/>
        </w:rPr>
        <w:t xml:space="preserve"> en la planeación y ejecución de actividades. </w:t>
      </w:r>
    </w:p>
    <w:p w14:paraId="143E044F" w14:textId="77777777" w:rsidR="00B941B8" w:rsidRPr="00880F47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2A37FCAE" w14:textId="77777777" w:rsidR="00B941B8" w:rsidRPr="00880F47" w:rsidRDefault="00B941B8" w:rsidP="00B941B8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880F47">
        <w:rPr>
          <w:rFonts w:ascii="Arial" w:hAnsi="Arial" w:cs="Arial"/>
          <w:sz w:val="24"/>
          <w:szCs w:val="24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0E5589B" w14:textId="77777777" w:rsidR="00B941B8" w:rsidRPr="00F65409" w:rsidRDefault="00B941B8" w:rsidP="00B941B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39851165" w14:textId="676B8FD9" w:rsidR="00B941B8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bookmarkStart w:id="1" w:name="_Hlk193187796"/>
      <w:r>
        <w:rPr>
          <w:rFonts w:ascii="Arial" w:hAnsi="Arial" w:cs="Arial"/>
          <w:sz w:val="24"/>
          <w:szCs w:val="24"/>
        </w:rPr>
        <w:t xml:space="preserve">Desarrollé tareas de apoyo en la elaboración de presentación de informes, el registro de beneficiarios del proyecto a través de la plataforma SIDER, el registro fotográfico y la actualización de bases de datos correspondientes a las jornadas y eventos desarrollados en las comunas 14, 17 y 19. </w:t>
      </w:r>
      <w:bookmarkEnd w:id="1"/>
    </w:p>
    <w:p w14:paraId="05FD69BE" w14:textId="77777777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40F9166D" w14:textId="77777777" w:rsidR="00B941B8" w:rsidRDefault="00B941B8" w:rsidP="00B941B8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Asistir o brindar apoyo en reuniones, capacitaciones o espacios formativos convocados por el área de Fomento, o que estén directamente relacionados con las funciones del cargo y el desarrollo del programa. </w:t>
      </w:r>
    </w:p>
    <w:p w14:paraId="2EDE190F" w14:textId="77777777" w:rsidR="00B941B8" w:rsidRPr="00880F47" w:rsidRDefault="00B941B8" w:rsidP="00B941B8">
      <w:pPr>
        <w:pStyle w:val="Prrafodelista"/>
        <w:ind w:left="0"/>
        <w:jc w:val="both"/>
        <w:rPr>
          <w:rFonts w:ascii="Arial" w:hAnsi="Arial" w:cs="Arial"/>
          <w:sz w:val="24"/>
          <w:szCs w:val="24"/>
        </w:rPr>
      </w:pPr>
    </w:p>
    <w:p w14:paraId="1974168A" w14:textId="09ABE2CA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>Asist</w:t>
      </w:r>
      <w:r>
        <w:rPr>
          <w:rFonts w:ascii="Arial" w:hAnsi="Arial" w:cs="Arial"/>
          <w:sz w:val="24"/>
          <w:szCs w:val="24"/>
        </w:rPr>
        <w:t>í</w:t>
      </w:r>
      <w:r w:rsidRPr="00F65409">
        <w:rPr>
          <w:rFonts w:ascii="Arial" w:hAnsi="Arial" w:cs="Arial"/>
          <w:sz w:val="24"/>
          <w:szCs w:val="24"/>
        </w:rPr>
        <w:t xml:space="preserve"> a las diferentes reuniones y capacitaciones programadas por el área de fomento (inducción del programa, capacitación en SIDER y formatos de SGC) además de las capacitaciones propuestas desde la línea de acción del programa Cali Juega.</w:t>
      </w:r>
    </w:p>
    <w:p w14:paraId="1591678E" w14:textId="77777777" w:rsidR="00B941B8" w:rsidRPr="00F65409" w:rsidRDefault="00B941B8" w:rsidP="00B941B8">
      <w:pPr>
        <w:pStyle w:val="Default"/>
      </w:pPr>
    </w:p>
    <w:p w14:paraId="063E67A4" w14:textId="77777777" w:rsidR="00B941B8" w:rsidRDefault="00B941B8" w:rsidP="00B941B8">
      <w:pPr>
        <w:pStyle w:val="Prrafodelista"/>
        <w:numPr>
          <w:ilvl w:val="0"/>
          <w:numId w:val="21"/>
        </w:numPr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 xml:space="preserve">Brindar apoyo en las actividades operativas, logísticas o asistenciales de carácter misional de la Secretaría de Deporte y Recreación, en el cumplimiento del objeto contractual. </w:t>
      </w:r>
    </w:p>
    <w:p w14:paraId="799B8EBC" w14:textId="77777777" w:rsidR="00B941B8" w:rsidRPr="00F65409" w:rsidRDefault="00B941B8" w:rsidP="00B941B8">
      <w:pPr>
        <w:pStyle w:val="Prrafodelista"/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231AA2C5" w14:textId="56FAC3D6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>Brind</w:t>
      </w:r>
      <w:r>
        <w:rPr>
          <w:rFonts w:ascii="Arial" w:hAnsi="Arial" w:cs="Arial"/>
          <w:sz w:val="24"/>
          <w:szCs w:val="24"/>
        </w:rPr>
        <w:t>é</w:t>
      </w:r>
      <w:r w:rsidRPr="00F65409">
        <w:rPr>
          <w:rFonts w:ascii="Arial" w:hAnsi="Arial" w:cs="Arial"/>
          <w:sz w:val="24"/>
          <w:szCs w:val="24"/>
        </w:rPr>
        <w:t xml:space="preserve"> apoyo en las actividades operativas, logísticas o asistenciales de carácter misional de la Secretaría del Deporte y la Recreación, en cumplimiento del objeto contractual en las cuales se trabajó con los jóvenes vinculados a los procesos sociales desarrollados en la comuna 14</w:t>
      </w:r>
      <w:r>
        <w:rPr>
          <w:rFonts w:ascii="Arial" w:hAnsi="Arial" w:cs="Arial"/>
          <w:sz w:val="24"/>
          <w:szCs w:val="24"/>
        </w:rPr>
        <w:t xml:space="preserve"> y comuna 19.</w:t>
      </w:r>
    </w:p>
    <w:p w14:paraId="4FE32F24" w14:textId="77777777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59944E2B" w14:textId="77777777" w:rsidR="00B941B8" w:rsidRDefault="00B941B8" w:rsidP="00B941B8">
      <w:pPr>
        <w:pStyle w:val="Prrafodelista"/>
        <w:numPr>
          <w:ilvl w:val="0"/>
          <w:numId w:val="21"/>
        </w:numPr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 xml:space="preserve">Las Demás relacionadas con el desarrollo del objeto contractual. </w:t>
      </w:r>
    </w:p>
    <w:p w14:paraId="0E3C4ACC" w14:textId="77777777" w:rsidR="00B941B8" w:rsidRPr="00F65409" w:rsidRDefault="00B941B8" w:rsidP="00B941B8">
      <w:pPr>
        <w:pStyle w:val="Prrafodelista"/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1023ACC6" w14:textId="4CC3AF25" w:rsidR="00DA5724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eastAsia="Arial" w:hAnsi="Arial" w:cs="Arial"/>
          <w:color w:val="000000"/>
          <w:sz w:val="24"/>
          <w:szCs w:val="24"/>
        </w:rPr>
      </w:pPr>
      <w:r w:rsidRPr="00F65409">
        <w:rPr>
          <w:rFonts w:ascii="Arial" w:eastAsia="Arial" w:hAnsi="Arial" w:cs="Arial"/>
          <w:color w:val="000000"/>
          <w:sz w:val="24"/>
          <w:szCs w:val="24"/>
        </w:rPr>
        <w:t>Apoy</w:t>
      </w:r>
      <w:r>
        <w:rPr>
          <w:rFonts w:ascii="Arial" w:eastAsia="Arial" w:hAnsi="Arial" w:cs="Arial"/>
          <w:color w:val="000000"/>
          <w:sz w:val="24"/>
          <w:szCs w:val="24"/>
        </w:rPr>
        <w:t>é</w:t>
      </w:r>
      <w:r w:rsidRPr="00F65409">
        <w:rPr>
          <w:rFonts w:ascii="Arial" w:eastAsia="Arial" w:hAnsi="Arial" w:cs="Arial"/>
          <w:color w:val="000000"/>
          <w:sz w:val="24"/>
          <w:szCs w:val="24"/>
        </w:rPr>
        <w:t xml:space="preserve"> con el cumplimiento de actividades, asistiendo a capacitaciones y desarrollando el cumplimiento de las mismas en las comunas 14</w:t>
      </w:r>
      <w:r>
        <w:rPr>
          <w:rFonts w:ascii="Arial" w:eastAsia="Arial" w:hAnsi="Arial" w:cs="Arial"/>
          <w:color w:val="000000"/>
          <w:sz w:val="24"/>
          <w:szCs w:val="24"/>
        </w:rPr>
        <w:t>, 17</w:t>
      </w:r>
      <w:r w:rsidRPr="00F65409">
        <w:rPr>
          <w:rFonts w:ascii="Arial" w:eastAsia="Arial" w:hAnsi="Arial" w:cs="Arial"/>
          <w:color w:val="000000"/>
          <w:sz w:val="24"/>
          <w:szCs w:val="24"/>
        </w:rPr>
        <w:t xml:space="preserve"> y 19 del Distrito de Santiago de Cali. </w:t>
      </w:r>
    </w:p>
    <w:p w14:paraId="20277BCC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67498394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45C96CCF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0F33F4BE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6C5212C2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44DF0A1F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3AC42B44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6C001CCF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47F8E9D2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2E58014E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3007F546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496E59D2" w14:textId="77777777" w:rsid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12ADE5D0" w14:textId="77777777" w:rsidR="00B941B8" w:rsidRPr="00B941B8" w:rsidRDefault="00B941B8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196DD865" w14:textId="4B97D7DB" w:rsidR="00DA5724" w:rsidRDefault="00DA5724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683122CB" w14:textId="77777777" w:rsidR="00B941B8" w:rsidRPr="00F65409" w:rsidRDefault="00B941B8" w:rsidP="00B941B8">
      <w:pPr>
        <w:spacing w:after="73"/>
        <w:ind w:left="70"/>
        <w:jc w:val="both"/>
        <w:rPr>
          <w:rFonts w:ascii="Arial" w:hAnsi="Arial" w:cs="Arial"/>
        </w:rPr>
      </w:pPr>
    </w:p>
    <w:p w14:paraId="4010A761" w14:textId="77777777" w:rsidR="00B941B8" w:rsidRPr="00880F47" w:rsidRDefault="00B941B8" w:rsidP="00B941B8">
      <w:pPr>
        <w:pStyle w:val="Default"/>
        <w:numPr>
          <w:ilvl w:val="0"/>
          <w:numId w:val="22"/>
        </w:numPr>
      </w:pPr>
      <w:r w:rsidRPr="00880F47">
        <w:t>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59F201B6" w14:textId="77777777" w:rsidR="00B941B8" w:rsidRPr="00F65409" w:rsidRDefault="00B941B8" w:rsidP="00B941B8">
      <w:pPr>
        <w:pStyle w:val="Default"/>
      </w:pPr>
    </w:p>
    <w:p w14:paraId="34389C47" w14:textId="6AA87EE1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>Apoy</w:t>
      </w:r>
      <w:r>
        <w:rPr>
          <w:rFonts w:ascii="Arial" w:hAnsi="Arial" w:cs="Arial"/>
          <w:sz w:val="24"/>
          <w:szCs w:val="24"/>
        </w:rPr>
        <w:t>é</w:t>
      </w:r>
      <w:r w:rsidRPr="00F65409">
        <w:rPr>
          <w:rFonts w:ascii="Arial" w:hAnsi="Arial" w:cs="Arial"/>
          <w:sz w:val="24"/>
          <w:szCs w:val="24"/>
        </w:rPr>
        <w:t xml:space="preserve"> en la ejecución de jornadas y eventos realizados en campo, realizando juegos tradicionales con grupos de niños de la comuna 1</w:t>
      </w:r>
      <w:r>
        <w:rPr>
          <w:rFonts w:ascii="Arial" w:hAnsi="Arial" w:cs="Arial"/>
          <w:sz w:val="24"/>
          <w:szCs w:val="24"/>
        </w:rPr>
        <w:t>7</w:t>
      </w:r>
      <w:r w:rsidRPr="00F65409">
        <w:rPr>
          <w:rFonts w:ascii="Arial" w:hAnsi="Arial" w:cs="Arial"/>
          <w:sz w:val="24"/>
          <w:szCs w:val="24"/>
        </w:rPr>
        <w:t>, además se brindó apoyo socializando con líderes de la comuna 1</w:t>
      </w:r>
      <w:r>
        <w:rPr>
          <w:rFonts w:ascii="Arial" w:hAnsi="Arial" w:cs="Arial"/>
          <w:sz w:val="24"/>
          <w:szCs w:val="24"/>
        </w:rPr>
        <w:t>4</w:t>
      </w:r>
      <w:r w:rsidRPr="00F65409">
        <w:rPr>
          <w:rFonts w:ascii="Arial" w:hAnsi="Arial" w:cs="Arial"/>
          <w:sz w:val="24"/>
          <w:szCs w:val="24"/>
        </w:rPr>
        <w:t xml:space="preserve"> en la planeación y ejecución de actividades. </w:t>
      </w:r>
    </w:p>
    <w:p w14:paraId="7AD01E9D" w14:textId="77777777" w:rsidR="00B941B8" w:rsidRPr="00880F47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1D337089" w14:textId="77777777" w:rsidR="00B941B8" w:rsidRPr="00880F47" w:rsidRDefault="00B941B8" w:rsidP="00B941B8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 w:rsidRPr="00880F47">
        <w:rPr>
          <w:rFonts w:ascii="Arial" w:hAnsi="Arial" w:cs="Arial"/>
          <w:sz w:val="24"/>
          <w:szCs w:val="24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59710937" w14:textId="77777777" w:rsidR="00B941B8" w:rsidRPr="00F65409" w:rsidRDefault="00B941B8" w:rsidP="00B941B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607B6DD4" w14:textId="0F84B9A6" w:rsidR="00B941B8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Desarrollé tareas de apoyo en la elaboración de presentación de informes, el registro de beneficiarios del proyecto a través de la plataforma SIDER, el registro fotográfico y la actualización de bases de datos correspondientes a las jornadas y eventos desarrollados en las comunas 14, 17 y 19. </w:t>
      </w:r>
    </w:p>
    <w:p w14:paraId="7A31389A" w14:textId="77777777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</w:p>
    <w:p w14:paraId="4D555CF0" w14:textId="77777777" w:rsidR="00B941B8" w:rsidRDefault="00B941B8" w:rsidP="00B941B8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Asistir o brindar apoyo en reuniones, capacitaciones o espacios formativos convocados por el área de Fomento, o que estén directamente relacionados con las funciones del cargo y el desarrollo del programa. </w:t>
      </w:r>
    </w:p>
    <w:p w14:paraId="5EDB39BA" w14:textId="77777777" w:rsidR="00B941B8" w:rsidRPr="00880F47" w:rsidRDefault="00B941B8" w:rsidP="00B941B8">
      <w:pPr>
        <w:pStyle w:val="Prrafodelista"/>
        <w:ind w:left="0"/>
        <w:jc w:val="both"/>
        <w:rPr>
          <w:rFonts w:ascii="Arial" w:hAnsi="Arial" w:cs="Arial"/>
          <w:sz w:val="24"/>
          <w:szCs w:val="24"/>
        </w:rPr>
      </w:pPr>
    </w:p>
    <w:p w14:paraId="63246F2E" w14:textId="03C1CB9D" w:rsidR="00B941B8" w:rsidRDefault="00A75264" w:rsidP="00A75264">
      <w:pPr>
        <w:pStyle w:val="Default"/>
        <w:ind w:left="426"/>
        <w:rPr>
          <w:color w:val="auto"/>
          <w:lang w:val="es-ES" w:eastAsia="es-ES"/>
        </w:rPr>
      </w:pPr>
      <w:r w:rsidRPr="00A75264">
        <w:rPr>
          <w:color w:val="auto"/>
          <w:lang w:val="es-ES" w:eastAsia="es-ES"/>
        </w:rPr>
        <w:t>Asistió a espacios formativos y encuentros organizados de manera virtual por el área de Fomento, enfocados en la inducción al programa, el manejo de la plataforma SIDER y la aplicación de los formatos del Sistema de Gestión de Calidad. De igual manera, participó en las sesiones de capacitación desarrolladas dentro de la estrategia Cali Juega.</w:t>
      </w:r>
    </w:p>
    <w:p w14:paraId="4ABD66EE" w14:textId="77777777" w:rsidR="00A75264" w:rsidRPr="00F65409" w:rsidRDefault="00A75264" w:rsidP="00B941B8">
      <w:pPr>
        <w:pStyle w:val="Default"/>
      </w:pPr>
    </w:p>
    <w:p w14:paraId="07CA1BD2" w14:textId="77777777" w:rsidR="00B941B8" w:rsidRDefault="00B941B8" w:rsidP="00B941B8">
      <w:pPr>
        <w:pStyle w:val="Prrafodelista"/>
        <w:numPr>
          <w:ilvl w:val="0"/>
          <w:numId w:val="22"/>
        </w:numPr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 xml:space="preserve">Brindar apoyo en las actividades operativas, logísticas o asistenciales de carácter misional de la Secretaría de Deporte y Recreación, en el cumplimiento del objeto contractual. </w:t>
      </w:r>
    </w:p>
    <w:p w14:paraId="1A93C0E2" w14:textId="77777777" w:rsidR="00B941B8" w:rsidRPr="00F65409" w:rsidRDefault="00B941B8" w:rsidP="00B941B8">
      <w:pPr>
        <w:pStyle w:val="Prrafodelista"/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6F99EE2D" w14:textId="19B6D106" w:rsidR="00B941B8" w:rsidRPr="00F65409" w:rsidRDefault="00B941B8" w:rsidP="00B941B8">
      <w:pPr>
        <w:pStyle w:val="Prrafodelista"/>
        <w:ind w:left="420"/>
        <w:jc w:val="both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lastRenderedPageBreak/>
        <w:t>Brind</w:t>
      </w:r>
      <w:r>
        <w:rPr>
          <w:rFonts w:ascii="Arial" w:hAnsi="Arial" w:cs="Arial"/>
          <w:sz w:val="24"/>
          <w:szCs w:val="24"/>
        </w:rPr>
        <w:t>é</w:t>
      </w:r>
      <w:r w:rsidRPr="00F65409">
        <w:rPr>
          <w:rFonts w:ascii="Arial" w:hAnsi="Arial" w:cs="Arial"/>
          <w:sz w:val="24"/>
          <w:szCs w:val="24"/>
        </w:rPr>
        <w:t xml:space="preserve"> apoyo en las actividades operativas, logísticas o asistenciales de carácter misional de la Secretaría del Deporte y la Recreación, en cumplimiento del objeto contractual en las cuales se trabajó con los jóvenes vinculados a los procesos sociales desarrollados en la comuna 14</w:t>
      </w:r>
      <w:r>
        <w:rPr>
          <w:rFonts w:ascii="Arial" w:hAnsi="Arial" w:cs="Arial"/>
          <w:sz w:val="24"/>
          <w:szCs w:val="24"/>
        </w:rPr>
        <w:t>, 17 y 19.</w:t>
      </w:r>
    </w:p>
    <w:p w14:paraId="7F531899" w14:textId="77777777" w:rsidR="00B941B8" w:rsidRPr="00F65409" w:rsidRDefault="00B941B8" w:rsidP="00B941B8">
      <w:pPr>
        <w:pStyle w:val="Prrafodelista"/>
        <w:ind w:left="0"/>
        <w:jc w:val="both"/>
        <w:rPr>
          <w:rFonts w:ascii="Arial" w:hAnsi="Arial" w:cs="Arial"/>
          <w:sz w:val="24"/>
          <w:szCs w:val="24"/>
        </w:rPr>
      </w:pPr>
    </w:p>
    <w:p w14:paraId="6F196071" w14:textId="75A8DF7D" w:rsidR="00B941B8" w:rsidRDefault="00B941B8" w:rsidP="00B941B8">
      <w:pPr>
        <w:pStyle w:val="Prrafodelista"/>
        <w:numPr>
          <w:ilvl w:val="0"/>
          <w:numId w:val="22"/>
        </w:numPr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>Las Demás relacionadas con el desarrollo del objeto contractual.</w:t>
      </w:r>
    </w:p>
    <w:p w14:paraId="31E3A749" w14:textId="1A169330" w:rsidR="00B941B8" w:rsidRPr="00F65409" w:rsidRDefault="00B941B8" w:rsidP="00B941B8">
      <w:pPr>
        <w:pStyle w:val="Prrafodelista"/>
        <w:suppressAutoHyphens w:val="0"/>
        <w:autoSpaceDN/>
        <w:spacing w:after="1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F65409">
        <w:rPr>
          <w:rFonts w:ascii="Arial" w:hAnsi="Arial" w:cs="Arial"/>
          <w:sz w:val="24"/>
          <w:szCs w:val="24"/>
        </w:rPr>
        <w:t xml:space="preserve"> </w:t>
      </w:r>
    </w:p>
    <w:p w14:paraId="68F40D23" w14:textId="0DA885F2" w:rsidR="00B941B8" w:rsidRDefault="00A75264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A75264">
        <w:rPr>
          <w:rFonts w:ascii="Arial" w:hAnsi="Arial" w:cs="Arial"/>
          <w:sz w:val="24"/>
          <w:szCs w:val="24"/>
        </w:rPr>
        <w:t>Asistí a la reunión zonal Cali Juega de planeación actividades a desarrollar en las diferentes comunas de Cali.</w:t>
      </w:r>
    </w:p>
    <w:p w14:paraId="6A18D253" w14:textId="77777777" w:rsidR="00A75264" w:rsidRPr="00A75264" w:rsidRDefault="00A75264" w:rsidP="00B941B8">
      <w:pPr>
        <w:pStyle w:val="Prrafodelista"/>
        <w:suppressAutoHyphens w:val="0"/>
        <w:autoSpaceDN/>
        <w:spacing w:after="160"/>
        <w:ind w:left="360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</w:p>
    <w:p w14:paraId="4BA43DC6" w14:textId="6A2177A7" w:rsidR="00DA5724" w:rsidRPr="00B941B8" w:rsidRDefault="00DA5724" w:rsidP="00B941B8">
      <w:pPr>
        <w:suppressAutoHyphens w:val="0"/>
        <w:spacing w:after="160"/>
        <w:contextualSpacing/>
        <w:jc w:val="both"/>
        <w:rPr>
          <w:rFonts w:ascii="Arial" w:hAnsi="Arial" w:cs="Arial"/>
          <w:lang w:eastAsia="es-ES"/>
        </w:rPr>
      </w:pPr>
      <w:r w:rsidRPr="00B941B8">
        <w:rPr>
          <w:rFonts w:ascii="Arial" w:hAnsi="Arial" w:cs="Arial"/>
          <w:lang w:eastAsia="es-ES"/>
        </w:rPr>
        <w:t xml:space="preserve">Para constancia de lo anterior, se firma en Santiago de Cali el </w:t>
      </w:r>
      <w:r w:rsidR="00A75264">
        <w:rPr>
          <w:rFonts w:ascii="Arial" w:hAnsi="Arial" w:cs="Arial"/>
          <w:lang w:eastAsia="es-ES"/>
        </w:rPr>
        <w:t>25</w:t>
      </w:r>
      <w:r w:rsidRPr="00B941B8">
        <w:rPr>
          <w:rFonts w:ascii="Arial" w:hAnsi="Arial" w:cs="Arial"/>
          <w:lang w:eastAsia="es-ES"/>
        </w:rPr>
        <w:t>/jul/2025</w:t>
      </w:r>
    </w:p>
    <w:p w14:paraId="76E2A819" w14:textId="77777777" w:rsidR="00DA5724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7057B8BF" w14:textId="77777777" w:rsidR="00DA5724" w:rsidRDefault="00DA5724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7057665A" w14:textId="61CCE27F" w:rsidR="00DA5724" w:rsidRDefault="00B941B8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1190087C" wp14:editId="20177E29">
            <wp:simplePos x="0" y="0"/>
            <wp:positionH relativeFrom="column">
              <wp:posOffset>620837</wp:posOffset>
            </wp:positionH>
            <wp:positionV relativeFrom="paragraph">
              <wp:posOffset>49336</wp:posOffset>
            </wp:positionV>
            <wp:extent cx="826936" cy="831917"/>
            <wp:effectExtent l="0" t="0" r="0" b="635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936" cy="8319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FE8B58" w14:textId="79927458" w:rsidR="00DA5724" w:rsidRPr="00A82B09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3734AA87" w14:textId="2AB967CC" w:rsidR="00DA5724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7A7EC4AC" w14:textId="4D055CFB" w:rsidR="00DA5724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6C4BED32" w14:textId="77777777" w:rsidR="00DA5724" w:rsidRPr="00A82B09" w:rsidRDefault="00DA5724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7D79AF7" w14:textId="3C855A46" w:rsidR="00DA5724" w:rsidRPr="00B941B8" w:rsidRDefault="00B941B8" w:rsidP="008445B1">
      <w:pPr>
        <w:pStyle w:val="Textoindependiente"/>
        <w:rPr>
          <w:rFonts w:ascii="Arial" w:hAnsi="Arial" w:cs="Arial"/>
        </w:rPr>
      </w:pPr>
      <w:r w:rsidRPr="00B941B8">
        <w:rPr>
          <w:rFonts w:ascii="Arial" w:hAnsi="Arial" w:cs="Arial"/>
          <w:noProof/>
        </w:rPr>
        <w:t>JORGE ELIÉCER RAMOS RODRÍGUEZ</w:t>
      </w:r>
    </w:p>
    <w:p w14:paraId="6560BCB0" w14:textId="5151063E" w:rsidR="00DA5724" w:rsidRPr="00B941B8" w:rsidRDefault="00DA5724">
      <w:pPr>
        <w:pStyle w:val="Textoindependiente"/>
        <w:rPr>
          <w:rFonts w:ascii="Arial" w:hAnsi="Arial" w:cs="Arial"/>
          <w:color w:val="000000"/>
        </w:rPr>
      </w:pPr>
      <w:r w:rsidRPr="00B941B8">
        <w:rPr>
          <w:rFonts w:ascii="Arial" w:hAnsi="Arial" w:cs="Arial"/>
        </w:rPr>
        <w:t xml:space="preserve">CEDULA </w:t>
      </w:r>
      <w:r w:rsidR="00B941B8" w:rsidRPr="00B941B8">
        <w:rPr>
          <w:rFonts w:ascii="Arial" w:hAnsi="Arial" w:cs="Arial"/>
          <w:noProof/>
        </w:rPr>
        <w:t>9</w:t>
      </w:r>
      <w:r w:rsidR="00B941B8">
        <w:rPr>
          <w:rFonts w:ascii="Arial" w:hAnsi="Arial" w:cs="Arial"/>
          <w:noProof/>
        </w:rPr>
        <w:t>4074309</w:t>
      </w:r>
    </w:p>
    <w:p w14:paraId="4B33864D" w14:textId="77777777" w:rsidR="00DA5724" w:rsidRDefault="00DA5724">
      <w:pPr>
        <w:pStyle w:val="Textoindependiente"/>
        <w:rPr>
          <w:rFonts w:ascii="Arial" w:hAnsi="Arial" w:cs="Arial"/>
          <w:lang w:val="pt-BR"/>
        </w:rPr>
        <w:sectPr w:rsidR="00DA5724" w:rsidSect="00A66098">
          <w:headerReference w:type="default" r:id="rId9"/>
          <w:footnotePr>
            <w:pos w:val="beneathText"/>
          </w:footnotePr>
          <w:pgSz w:w="12242" w:h="15842" w:code="1"/>
          <w:pgMar w:top="2269" w:right="1622" w:bottom="1418" w:left="1701" w:header="1134" w:footer="720" w:gutter="0"/>
          <w:pgNumType w:start="94"/>
          <w:cols w:space="720"/>
          <w:docGrid w:linePitch="360"/>
        </w:sectPr>
      </w:pPr>
      <w:r w:rsidRPr="00B941B8">
        <w:rPr>
          <w:rFonts w:ascii="Arial" w:hAnsi="Arial" w:cs="Arial"/>
          <w:lang w:val="en-US"/>
        </w:rPr>
        <w:t>CONTRATISTA</w:t>
      </w:r>
      <w:r w:rsidRPr="00B941B8">
        <w:rPr>
          <w:rFonts w:ascii="Arial" w:hAnsi="Arial" w:cs="Arial"/>
          <w:lang w:val="en-US"/>
        </w:rPr>
        <w:tab/>
      </w:r>
      <w:r w:rsidRPr="00B941B8">
        <w:rPr>
          <w:rFonts w:ascii="Arial" w:hAnsi="Arial" w:cs="Arial"/>
          <w:b/>
          <w:lang w:val="en-US"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12B41410" w14:textId="77777777" w:rsidR="00DA5724" w:rsidRPr="00B941B8" w:rsidRDefault="00DA5724">
      <w:pPr>
        <w:pStyle w:val="Textoindependiente"/>
        <w:rPr>
          <w:rFonts w:ascii="Arial" w:hAnsi="Arial" w:cs="Arial"/>
          <w:lang w:val="en-US"/>
        </w:rPr>
      </w:pPr>
    </w:p>
    <w:sectPr w:rsidR="00DA5724" w:rsidRPr="00B941B8" w:rsidSect="00FB430B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11B3E" w14:textId="77777777" w:rsidR="00FD0ECB" w:rsidRDefault="00FD0ECB">
      <w:r>
        <w:separator/>
      </w:r>
    </w:p>
  </w:endnote>
  <w:endnote w:type="continuationSeparator" w:id="0">
    <w:p w14:paraId="0F975531" w14:textId="77777777" w:rsidR="00FD0ECB" w:rsidRDefault="00FD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54B92" w14:textId="77777777" w:rsidR="00FD0ECB" w:rsidRDefault="00FD0ECB">
      <w:r>
        <w:separator/>
      </w:r>
    </w:p>
  </w:footnote>
  <w:footnote w:type="continuationSeparator" w:id="0">
    <w:p w14:paraId="29B1EED6" w14:textId="77777777" w:rsidR="00FD0ECB" w:rsidRDefault="00FD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E5734" w14:textId="77777777" w:rsidR="00DA5724" w:rsidRPr="000005A3" w:rsidRDefault="00DA572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629447D2" w14:textId="704096BD" w:rsidR="00DA5724" w:rsidRPr="000005A3" w:rsidRDefault="00DA57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B941B8" w:rsidRPr="00827920">
      <w:rPr>
        <w:rFonts w:ascii="Arial" w:hAnsi="Arial" w:cs="Arial"/>
      </w:rPr>
      <w:t>4162.010.26.1.</w:t>
    </w:r>
    <w:r w:rsidR="00B941B8" w:rsidRPr="00DB57FF">
      <w:rPr>
        <w:rFonts w:ascii="Arial" w:hAnsi="Arial" w:cs="Arial"/>
      </w:rPr>
      <w:t>1625</w:t>
    </w:r>
    <w:r w:rsidR="00B941B8" w:rsidRPr="00827920">
      <w:rPr>
        <w:rFonts w:ascii="Arial" w:hAnsi="Arial" w:cs="Arial"/>
      </w:rPr>
      <w:t>-202</w:t>
    </w:r>
    <w:r w:rsidR="00B941B8">
      <w:rPr>
        <w:rFonts w:ascii="Arial" w:hAnsi="Arial" w:cs="Arial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51E3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442F683A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9616E6">
      <w:rPr>
        <w:rFonts w:ascii="Arial" w:hAnsi="Arial" w:cs="Arial"/>
        <w:b/>
        <w:bCs/>
        <w:noProof/>
        <w:lang w:val="es-MX"/>
      </w:rPr>
      <w:t>«CONTRATO»</w:t>
    </w:r>
    <w:r w:rsidR="008445B1" w:rsidRPr="008445B1">
      <w:rPr>
        <w:rFonts w:ascii="Arial" w:hAnsi="Arial" w:cs="Arial"/>
        <w:b/>
        <w:bCs/>
        <w:lang w:val="es-MX"/>
      </w:rPr>
      <w:t xml:space="preserve"> </w:t>
    </w:r>
    <w:r w:rsidR="0084763A" w:rsidRPr="008445B1">
      <w:rPr>
        <w:rFonts w:ascii="Arial" w:hAnsi="Arial" w:cs="Arial"/>
        <w:b/>
        <w:bCs/>
        <w:lang w:val="es-MX"/>
      </w:rPr>
      <w:t>-</w:t>
    </w:r>
    <w:r w:rsidR="006A2B9C" w:rsidRPr="008445B1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86A1A7A"/>
    <w:multiLevelType w:val="hybridMultilevel"/>
    <w:tmpl w:val="9CA632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74038F"/>
    <w:multiLevelType w:val="hybridMultilevel"/>
    <w:tmpl w:val="9CA6322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556BCD"/>
    <w:multiLevelType w:val="hybridMultilevel"/>
    <w:tmpl w:val="9CA632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204248">
    <w:abstractNumId w:val="9"/>
  </w:num>
  <w:num w:numId="2" w16cid:durableId="1508590826">
    <w:abstractNumId w:val="1"/>
  </w:num>
  <w:num w:numId="3" w16cid:durableId="536312661">
    <w:abstractNumId w:val="4"/>
  </w:num>
  <w:num w:numId="4" w16cid:durableId="1982687327">
    <w:abstractNumId w:val="2"/>
  </w:num>
  <w:num w:numId="5" w16cid:durableId="1640720352">
    <w:abstractNumId w:val="0"/>
  </w:num>
  <w:num w:numId="6" w16cid:durableId="1220433125">
    <w:abstractNumId w:val="10"/>
  </w:num>
  <w:num w:numId="7" w16cid:durableId="581378029">
    <w:abstractNumId w:val="22"/>
  </w:num>
  <w:num w:numId="8" w16cid:durableId="1892879789">
    <w:abstractNumId w:val="21"/>
  </w:num>
  <w:num w:numId="9" w16cid:durableId="2110344560">
    <w:abstractNumId w:val="19"/>
  </w:num>
  <w:num w:numId="10" w16cid:durableId="777407981">
    <w:abstractNumId w:val="15"/>
  </w:num>
  <w:num w:numId="11" w16cid:durableId="1946493860">
    <w:abstractNumId w:val="3"/>
  </w:num>
  <w:num w:numId="12" w16cid:durableId="675041547">
    <w:abstractNumId w:val="14"/>
  </w:num>
  <w:num w:numId="13" w16cid:durableId="1781759811">
    <w:abstractNumId w:val="23"/>
  </w:num>
  <w:num w:numId="14" w16cid:durableId="445269715">
    <w:abstractNumId w:val="12"/>
  </w:num>
  <w:num w:numId="15" w16cid:durableId="624964434">
    <w:abstractNumId w:val="13"/>
  </w:num>
  <w:num w:numId="16" w16cid:durableId="330840456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231238710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422607614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915940293">
    <w:abstractNumId w:val="24"/>
    <w:lvlOverride w:ilvl="0">
      <w:lvl w:ilvl="0">
        <w:numFmt w:val="decimal"/>
        <w:lvlText w:val="%1."/>
        <w:lvlJc w:val="left"/>
      </w:lvl>
    </w:lvlOverride>
  </w:num>
  <w:num w:numId="20" w16cid:durableId="149450138">
    <w:abstractNumId w:val="18"/>
  </w:num>
  <w:num w:numId="21" w16cid:durableId="391006410">
    <w:abstractNumId w:val="25"/>
  </w:num>
  <w:num w:numId="22" w16cid:durableId="142430351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1CC8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2C55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2304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74A74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16E6"/>
    <w:rsid w:val="009620A3"/>
    <w:rsid w:val="00965812"/>
    <w:rsid w:val="009660FA"/>
    <w:rsid w:val="00967D48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66098"/>
    <w:rsid w:val="00A7526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941B8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5724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0520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85A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37C6"/>
    <w:rsid w:val="00F96909"/>
    <w:rsid w:val="00FA1605"/>
    <w:rsid w:val="00FA1C3C"/>
    <w:rsid w:val="00FA1E0F"/>
    <w:rsid w:val="00FB2A59"/>
    <w:rsid w:val="00FB430B"/>
    <w:rsid w:val="00FB6BEC"/>
    <w:rsid w:val="00FC2FF5"/>
    <w:rsid w:val="00FD0C12"/>
    <w:rsid w:val="00FD0ECB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181E7D0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34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D17A-FBCF-4C9C-9E63-8742DC15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1273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Sip -CO</cp:lastModifiedBy>
  <cp:revision>5</cp:revision>
  <cp:lastPrinted>2023-04-12T14:19:00Z</cp:lastPrinted>
  <dcterms:created xsi:type="dcterms:W3CDTF">2025-07-03T19:38:00Z</dcterms:created>
  <dcterms:modified xsi:type="dcterms:W3CDTF">2025-07-25T19:06:00Z</dcterms:modified>
</cp:coreProperties>
</file>